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4AC8F" w14:textId="77777777" w:rsidR="00C37E67" w:rsidRDefault="00C37E67" w:rsidP="00F004DD">
      <w:pPr>
        <w:jc w:val="right"/>
        <w:rPr>
          <w:rFonts w:ascii="Source Sans Pro" w:hAnsi="Source Sans Pro"/>
          <w:b/>
          <w:bCs/>
        </w:rPr>
      </w:pPr>
    </w:p>
    <w:p w14:paraId="18A719BA" w14:textId="3736CCF9" w:rsidR="00C12D8F" w:rsidRPr="00FF5BE5" w:rsidRDefault="00F004DD" w:rsidP="00F004DD">
      <w:pPr>
        <w:jc w:val="right"/>
        <w:rPr>
          <w:rFonts w:ascii="Source Sans Pro" w:hAnsi="Source Sans Pro"/>
          <w:b/>
          <w:bCs/>
        </w:rPr>
      </w:pPr>
      <w:r w:rsidRPr="00FF5BE5">
        <w:rPr>
          <w:rFonts w:ascii="Source Sans Pro" w:hAnsi="Source Sans Pro"/>
          <w:b/>
          <w:bCs/>
        </w:rPr>
        <w:t xml:space="preserve">Priloga </w:t>
      </w:r>
      <w:r w:rsidR="00A64574">
        <w:rPr>
          <w:rFonts w:ascii="Source Sans Pro" w:hAnsi="Source Sans Pro"/>
          <w:b/>
          <w:bCs/>
        </w:rPr>
        <w:t>8</w:t>
      </w:r>
    </w:p>
    <w:p w14:paraId="4246719D" w14:textId="77777777" w:rsidR="00B55720" w:rsidRPr="00FF5BE5" w:rsidRDefault="00B55720" w:rsidP="00B55720">
      <w:pPr>
        <w:rPr>
          <w:rFonts w:ascii="Source Sans Pro" w:hAnsi="Source Sans Pro" w:cs="Tahoma"/>
          <w:b/>
          <w:color w:val="1F3864"/>
        </w:rPr>
      </w:pPr>
    </w:p>
    <w:p w14:paraId="23816363" w14:textId="2F5F3DE3" w:rsidR="00B55720" w:rsidRDefault="00B55720" w:rsidP="00B55720">
      <w:pPr>
        <w:rPr>
          <w:rFonts w:ascii="Source Sans Pro" w:hAnsi="Source Sans Pro" w:cs="Tahoma"/>
          <w:b/>
          <w:color w:val="1F3864"/>
        </w:rPr>
      </w:pPr>
    </w:p>
    <w:p w14:paraId="01057F10" w14:textId="6786950D" w:rsidR="003336C1" w:rsidRPr="003336C1" w:rsidRDefault="003336C1" w:rsidP="003336C1">
      <w:pPr>
        <w:pStyle w:val="ListParagraph"/>
        <w:ind w:left="0"/>
        <w:jc w:val="center"/>
        <w:rPr>
          <w:rFonts w:ascii="Source Sans Pro" w:hAnsi="Source Sans Pro"/>
          <w:b/>
          <w:sz w:val="28"/>
          <w:szCs w:val="28"/>
        </w:rPr>
      </w:pPr>
      <w:r w:rsidRPr="003336C1">
        <w:rPr>
          <w:rFonts w:ascii="Source Sans Pro" w:hAnsi="Source Sans Pro"/>
          <w:b/>
          <w:sz w:val="28"/>
          <w:szCs w:val="28"/>
        </w:rPr>
        <w:t>OBRAZEC IZJAVE  O SAMOSTOJNI IZVEDBI DEL ALI NAVEDBA PODIZVAJALCEV</w:t>
      </w:r>
    </w:p>
    <w:p w14:paraId="73D60667" w14:textId="74C08E8F" w:rsidR="003336C1" w:rsidRDefault="003336C1" w:rsidP="00B55720">
      <w:pPr>
        <w:rPr>
          <w:rFonts w:ascii="Source Sans Pro" w:hAnsi="Source Sans Pro" w:cs="Tahoma"/>
          <w:b/>
          <w:color w:val="1F3864"/>
        </w:rPr>
      </w:pPr>
    </w:p>
    <w:p w14:paraId="1A29E895" w14:textId="77777777" w:rsidR="003336C1" w:rsidRPr="00FF5BE5" w:rsidRDefault="003336C1" w:rsidP="00B55720">
      <w:pPr>
        <w:rPr>
          <w:rFonts w:ascii="Source Sans Pro" w:hAnsi="Source Sans Pro" w:cs="Tahoma"/>
          <w:b/>
          <w:color w:val="1F3864"/>
        </w:rPr>
      </w:pPr>
    </w:p>
    <w:p w14:paraId="271E70CE" w14:textId="77777777" w:rsidR="003336C1" w:rsidRDefault="003336C1" w:rsidP="00B55720">
      <w:pPr>
        <w:jc w:val="center"/>
        <w:rPr>
          <w:rFonts w:ascii="Source Sans Pro" w:hAnsi="Source Sans Pro"/>
          <w:b/>
          <w:bCs/>
          <w:sz w:val="28"/>
          <w:szCs w:val="28"/>
        </w:rPr>
      </w:pPr>
    </w:p>
    <w:p w14:paraId="099490F6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 xml:space="preserve">                                                                           I Z J A V A</w:t>
      </w:r>
    </w:p>
    <w:p w14:paraId="2389DFB9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7B587214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>Kot ponudniki-izvajalec razpisanih del po predmetnem javnem razpisu</w:t>
      </w:r>
    </w:p>
    <w:p w14:paraId="0B1D5A1C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3B3004DA" w14:textId="4BEC2E06" w:rsidR="003336C1" w:rsidRPr="00A74F24" w:rsidRDefault="003336C1" w:rsidP="003336C1">
      <w:pPr>
        <w:jc w:val="both"/>
        <w:rPr>
          <w:rFonts w:ascii="Source Sans Pro" w:hAnsi="Source Sans Pro" w:cs="Microsoft Sans Serif"/>
        </w:rPr>
      </w:pPr>
      <w:r w:rsidRPr="003336C1">
        <w:rPr>
          <w:rFonts w:ascii="Source Sans Pro" w:hAnsi="Source Sans Pro" w:cs="Calibri"/>
        </w:rPr>
        <w:t xml:space="preserve">za naročnika:  </w:t>
      </w:r>
      <w:r w:rsidRPr="00A74F24">
        <w:rPr>
          <w:rFonts w:ascii="Source Sans Pro" w:hAnsi="Source Sans Pro" w:cs="Microsoft Sans Serif"/>
        </w:rPr>
        <w:t xml:space="preserve">Javno podjetje OKOLJE Piran,  </w:t>
      </w:r>
      <w:proofErr w:type="spellStart"/>
      <w:r w:rsidRPr="00A74F24">
        <w:rPr>
          <w:rFonts w:ascii="Source Sans Pro" w:hAnsi="Source Sans Pro" w:cs="Microsoft Sans Serif"/>
        </w:rPr>
        <w:t>d.o.o</w:t>
      </w:r>
      <w:proofErr w:type="spellEnd"/>
      <w:r w:rsidRPr="00A74F24">
        <w:rPr>
          <w:rFonts w:ascii="Source Sans Pro" w:hAnsi="Source Sans Pro" w:cs="Microsoft Sans Serif"/>
        </w:rPr>
        <w:t>.</w:t>
      </w:r>
      <w:r>
        <w:rPr>
          <w:rFonts w:ascii="Source Sans Pro" w:hAnsi="Source Sans Pro" w:cs="Microsoft Sans Serif"/>
        </w:rPr>
        <w:t xml:space="preserve">, </w:t>
      </w:r>
      <w:proofErr w:type="spellStart"/>
      <w:r>
        <w:rPr>
          <w:rFonts w:ascii="Source Sans Pro" w:hAnsi="Source Sans Pro" w:cs="Microsoft Sans Serif"/>
        </w:rPr>
        <w:t>Arze</w:t>
      </w:r>
      <w:proofErr w:type="spellEnd"/>
      <w:r>
        <w:rPr>
          <w:rFonts w:ascii="Source Sans Pro" w:hAnsi="Source Sans Pro" w:cs="Microsoft Sans Serif"/>
        </w:rPr>
        <w:t xml:space="preserve"> 1b, 6330 Piran</w:t>
      </w:r>
    </w:p>
    <w:p w14:paraId="38A86609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502F99EB" w14:textId="77777777" w:rsidR="00A64574" w:rsidRPr="00E47088" w:rsidRDefault="00A64574" w:rsidP="00A64574">
      <w:pPr>
        <w:spacing w:line="288" w:lineRule="auto"/>
        <w:rPr>
          <w:rFonts w:ascii="Source Sans Pro" w:hAnsi="Source Sans Pro"/>
          <w:b/>
          <w:bCs/>
        </w:rPr>
      </w:pPr>
      <w:r w:rsidRPr="00E47088">
        <w:rPr>
          <w:rFonts w:ascii="Source Sans Pro" w:hAnsi="Source Sans Pro"/>
          <w:b/>
        </w:rPr>
        <w:t xml:space="preserve">PREDMET JAVNEGA NAROČILA: ZAVAROVANJE PREMOŽENJA IN ODGOVORNOSTI </w:t>
      </w:r>
      <w:r>
        <w:rPr>
          <w:rFonts w:ascii="Source Sans Pro" w:hAnsi="Source Sans Pro"/>
          <w:b/>
        </w:rPr>
        <w:t xml:space="preserve">Javnega podjetja </w:t>
      </w:r>
      <w:r w:rsidRPr="00E47088">
        <w:rPr>
          <w:rFonts w:ascii="Source Sans Pro" w:hAnsi="Source Sans Pro"/>
          <w:b/>
        </w:rPr>
        <w:t>OKOLJE P</w:t>
      </w:r>
      <w:r>
        <w:rPr>
          <w:rFonts w:ascii="Source Sans Pro" w:hAnsi="Source Sans Pro"/>
          <w:b/>
        </w:rPr>
        <w:t>iran</w:t>
      </w:r>
      <w:r w:rsidRPr="00E47088">
        <w:rPr>
          <w:rFonts w:ascii="Source Sans Pro" w:hAnsi="Source Sans Pro"/>
          <w:b/>
        </w:rPr>
        <w:t xml:space="preserve">, </w:t>
      </w:r>
      <w:proofErr w:type="spellStart"/>
      <w:r w:rsidRPr="00E47088">
        <w:rPr>
          <w:rFonts w:ascii="Source Sans Pro" w:hAnsi="Source Sans Pro"/>
          <w:b/>
        </w:rPr>
        <w:t>d.o.o</w:t>
      </w:r>
      <w:proofErr w:type="spellEnd"/>
      <w:r w:rsidRPr="00E47088">
        <w:rPr>
          <w:rFonts w:ascii="Source Sans Pro" w:hAnsi="Source Sans Pro"/>
          <w:b/>
        </w:rPr>
        <w:t>.</w:t>
      </w:r>
    </w:p>
    <w:p w14:paraId="6B92E915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7E04A8F6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>Kot ponudniki za izvajanje storitev  predmetnega javnega naročila:</w:t>
      </w:r>
    </w:p>
    <w:p w14:paraId="13D2D996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1AF1F87B" w14:textId="2FABF1CF" w:rsidR="003336C1" w:rsidRPr="003336C1" w:rsidRDefault="003336C1" w:rsidP="003336C1">
      <w:pPr>
        <w:jc w:val="both"/>
        <w:rPr>
          <w:rFonts w:ascii="Source Sans Pro" w:hAnsi="Source Sans Pro" w:cs="Calibri"/>
          <w:b/>
          <w:bCs/>
        </w:rPr>
      </w:pPr>
      <w:r w:rsidRPr="003336C1">
        <w:rPr>
          <w:rFonts w:ascii="Source Sans Pro" w:hAnsi="Source Sans Pro" w:cs="Calibri"/>
        </w:rPr>
        <w:t xml:space="preserve">i z j a v l j a m o, </w:t>
      </w:r>
      <w:r w:rsidRPr="003336C1">
        <w:rPr>
          <w:rFonts w:ascii="Source Sans Pro" w:hAnsi="Source Sans Pro" w:cs="Calibri"/>
          <w:b/>
          <w:bCs/>
        </w:rPr>
        <w:t>da bomo vsa razpisana dela opravili sami brez podizvajalcev.</w:t>
      </w:r>
    </w:p>
    <w:p w14:paraId="4FD647DF" w14:textId="77777777" w:rsidR="003336C1" w:rsidRPr="003336C1" w:rsidRDefault="003336C1" w:rsidP="003336C1">
      <w:pPr>
        <w:jc w:val="both"/>
        <w:rPr>
          <w:rFonts w:ascii="Source Sans Pro" w:hAnsi="Source Sans Pro" w:cs="Calibri"/>
          <w:b/>
          <w:bCs/>
        </w:rPr>
      </w:pPr>
    </w:p>
    <w:p w14:paraId="355EF87F" w14:textId="77777777" w:rsidR="003336C1" w:rsidRPr="003336C1" w:rsidRDefault="003336C1" w:rsidP="00B55720">
      <w:pPr>
        <w:jc w:val="center"/>
        <w:rPr>
          <w:rFonts w:ascii="Source Sans Pro" w:hAnsi="Source Sans Pro"/>
          <w:b/>
          <w:bCs/>
        </w:rPr>
      </w:pPr>
    </w:p>
    <w:p w14:paraId="1CF8DC64" w14:textId="122BACF7" w:rsidR="003336C1" w:rsidRDefault="003336C1" w:rsidP="00B55720">
      <w:pPr>
        <w:jc w:val="right"/>
        <w:rPr>
          <w:rFonts w:ascii="Source Sans Pro" w:hAnsi="Source Sans Pro" w:cs="Arial"/>
        </w:rPr>
      </w:pPr>
    </w:p>
    <w:p w14:paraId="309741E5" w14:textId="77777777" w:rsidR="003336C1" w:rsidRPr="00941458" w:rsidRDefault="003336C1" w:rsidP="00B55720">
      <w:pPr>
        <w:jc w:val="right"/>
        <w:rPr>
          <w:rFonts w:ascii="Source Sans Pro" w:hAnsi="Source Sans Pro" w:cs="Arial"/>
        </w:rPr>
      </w:pPr>
    </w:p>
    <w:tbl>
      <w:tblPr>
        <w:tblStyle w:val="TableGrid"/>
        <w:tblW w:w="104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1397"/>
        <w:gridCol w:w="2743"/>
        <w:gridCol w:w="4635"/>
      </w:tblGrid>
      <w:tr w:rsidR="00E13157" w:rsidRPr="00DC0B45" w14:paraId="10934E36" w14:textId="77777777" w:rsidTr="00E13157">
        <w:tc>
          <w:tcPr>
            <w:tcW w:w="1715" w:type="dxa"/>
          </w:tcPr>
          <w:p w14:paraId="7B2980E5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 w:val="restart"/>
          </w:tcPr>
          <w:p w14:paraId="0242B9A5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54D8AA82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17122695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E5ED515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7214DE4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2743" w:type="dxa"/>
          </w:tcPr>
          <w:p w14:paraId="5E40FFA3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  <w:hideMark/>
          </w:tcPr>
          <w:p w14:paraId="23B5CD57" w14:textId="0079DDDC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E13157" w:rsidRPr="00DC0B45" w14:paraId="7CB9CC45" w14:textId="77777777" w:rsidTr="00E13157">
        <w:tc>
          <w:tcPr>
            <w:tcW w:w="1715" w:type="dxa"/>
          </w:tcPr>
          <w:p w14:paraId="7E2C2BA8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7F93B527" w14:textId="77777777" w:rsidR="00E13157" w:rsidRPr="00DC0B4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3E9FD606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7EB7AD9A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_____________________</w:t>
            </w:r>
          </w:p>
          <w:p w14:paraId="678BE414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E13157" w:rsidRPr="00DC0B45" w14:paraId="3BE81F14" w14:textId="77777777" w:rsidTr="00E13157">
        <w:tc>
          <w:tcPr>
            <w:tcW w:w="1715" w:type="dxa"/>
          </w:tcPr>
          <w:p w14:paraId="7EDE80AD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38FB78BD" w14:textId="77777777" w:rsidR="00E13157" w:rsidRPr="00DC0B4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4FC45A97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035E2BE6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______________________</w:t>
            </w:r>
          </w:p>
          <w:p w14:paraId="4EC6CE60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52FD12D0" w14:textId="049239FB" w:rsidR="00B55720" w:rsidRDefault="00B55720" w:rsidP="00E13157">
      <w:pPr>
        <w:rPr>
          <w:rFonts w:ascii="Source Sans Pro" w:hAnsi="Source Sans Pro" w:cs="Arial"/>
        </w:rPr>
      </w:pPr>
    </w:p>
    <w:p w14:paraId="78C6FEC3" w14:textId="052881F8" w:rsidR="002734C0" w:rsidRDefault="002734C0" w:rsidP="00E13157">
      <w:pPr>
        <w:rPr>
          <w:rFonts w:ascii="Source Sans Pro" w:hAnsi="Source Sans Pro" w:cs="Arial"/>
        </w:rPr>
      </w:pPr>
    </w:p>
    <w:p w14:paraId="7E0EB5C5" w14:textId="0CD27FBE" w:rsidR="002734C0" w:rsidRDefault="002734C0" w:rsidP="00E13157">
      <w:pPr>
        <w:rPr>
          <w:rFonts w:ascii="Source Sans Pro" w:hAnsi="Source Sans Pro" w:cs="Arial"/>
        </w:rPr>
      </w:pPr>
    </w:p>
    <w:p w14:paraId="027B6203" w14:textId="526BB33A" w:rsidR="002734C0" w:rsidRDefault="002734C0" w:rsidP="00E13157">
      <w:pPr>
        <w:rPr>
          <w:rFonts w:ascii="Source Sans Pro" w:hAnsi="Source Sans Pro" w:cs="Arial"/>
        </w:rPr>
      </w:pPr>
    </w:p>
    <w:p w14:paraId="08C7A360" w14:textId="22C7302E" w:rsidR="002734C0" w:rsidRDefault="002734C0" w:rsidP="00E13157">
      <w:pPr>
        <w:rPr>
          <w:rFonts w:ascii="Source Sans Pro" w:hAnsi="Source Sans Pro" w:cs="Arial"/>
        </w:rPr>
      </w:pPr>
    </w:p>
    <w:p w14:paraId="4E902C9A" w14:textId="0C0BEC43" w:rsidR="002734C0" w:rsidRDefault="002734C0" w:rsidP="00E13157">
      <w:pPr>
        <w:rPr>
          <w:rFonts w:ascii="Source Sans Pro" w:hAnsi="Source Sans Pro" w:cs="Arial"/>
        </w:rPr>
      </w:pPr>
    </w:p>
    <w:p w14:paraId="4073716D" w14:textId="27D32715" w:rsidR="002734C0" w:rsidRDefault="002734C0" w:rsidP="00E13157">
      <w:pPr>
        <w:rPr>
          <w:rFonts w:ascii="Source Sans Pro" w:hAnsi="Source Sans Pro" w:cs="Arial"/>
        </w:rPr>
      </w:pPr>
    </w:p>
    <w:p w14:paraId="6A8F2B37" w14:textId="1179CDFA" w:rsidR="002734C0" w:rsidRDefault="002734C0" w:rsidP="00E13157">
      <w:pPr>
        <w:rPr>
          <w:rFonts w:ascii="Source Sans Pro" w:hAnsi="Source Sans Pro" w:cs="Arial"/>
        </w:rPr>
      </w:pPr>
    </w:p>
    <w:p w14:paraId="08DFA001" w14:textId="0609F1FA" w:rsidR="002734C0" w:rsidRDefault="002734C0" w:rsidP="00E13157">
      <w:pPr>
        <w:rPr>
          <w:rFonts w:ascii="Source Sans Pro" w:hAnsi="Source Sans Pro" w:cs="Arial"/>
        </w:rPr>
      </w:pPr>
    </w:p>
    <w:p w14:paraId="4694AC5B" w14:textId="50A50329" w:rsidR="002734C0" w:rsidRDefault="002734C0" w:rsidP="00E13157">
      <w:pPr>
        <w:rPr>
          <w:rFonts w:ascii="Source Sans Pro" w:hAnsi="Source Sans Pro" w:cs="Arial"/>
        </w:rPr>
      </w:pPr>
    </w:p>
    <w:p w14:paraId="65772F82" w14:textId="2866727B" w:rsidR="002734C0" w:rsidRDefault="002734C0" w:rsidP="00E13157">
      <w:pPr>
        <w:rPr>
          <w:rFonts w:ascii="Source Sans Pro" w:hAnsi="Source Sans Pro" w:cs="Arial"/>
        </w:rPr>
      </w:pPr>
    </w:p>
    <w:p w14:paraId="7D42B3DE" w14:textId="02FB4E07" w:rsidR="002734C0" w:rsidRDefault="002734C0" w:rsidP="00E13157">
      <w:pPr>
        <w:rPr>
          <w:rFonts w:ascii="Source Sans Pro" w:hAnsi="Source Sans Pro" w:cs="Arial"/>
        </w:rPr>
      </w:pPr>
    </w:p>
    <w:p w14:paraId="7DED181D" w14:textId="0BC30BDF" w:rsidR="002734C0" w:rsidRDefault="002734C0" w:rsidP="00E13157">
      <w:pPr>
        <w:rPr>
          <w:rFonts w:ascii="Source Sans Pro" w:hAnsi="Source Sans Pro" w:cs="Arial"/>
        </w:rPr>
      </w:pPr>
    </w:p>
    <w:p w14:paraId="54AB33D1" w14:textId="46EFAF8B" w:rsidR="002734C0" w:rsidRDefault="002734C0" w:rsidP="00E13157">
      <w:pPr>
        <w:rPr>
          <w:rFonts w:ascii="Source Sans Pro" w:hAnsi="Source Sans Pro" w:cs="Arial"/>
        </w:rPr>
      </w:pPr>
    </w:p>
    <w:p w14:paraId="742E406F" w14:textId="637C532E" w:rsidR="002734C0" w:rsidRDefault="002734C0" w:rsidP="00E13157">
      <w:pPr>
        <w:rPr>
          <w:rFonts w:ascii="Source Sans Pro" w:hAnsi="Source Sans Pro" w:cs="Arial"/>
        </w:rPr>
      </w:pPr>
    </w:p>
    <w:p w14:paraId="33900505" w14:textId="371D6D94" w:rsidR="002734C0" w:rsidRDefault="002734C0" w:rsidP="00E13157">
      <w:pPr>
        <w:rPr>
          <w:rFonts w:ascii="Source Sans Pro" w:hAnsi="Source Sans Pro" w:cs="Arial"/>
        </w:rPr>
      </w:pPr>
    </w:p>
    <w:p w14:paraId="5F655998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 xml:space="preserve">                                                                           I Z J A V A</w:t>
      </w:r>
    </w:p>
    <w:p w14:paraId="4E2B0006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</w:p>
    <w:p w14:paraId="62ACBDEB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>Kot ponudniki-izvajalec razpisanih del po predmetnem javnem razpisu</w:t>
      </w:r>
    </w:p>
    <w:p w14:paraId="17FED51D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</w:p>
    <w:p w14:paraId="26426CDD" w14:textId="77777777" w:rsidR="002734C0" w:rsidRPr="00A74F24" w:rsidRDefault="002734C0" w:rsidP="002734C0">
      <w:pPr>
        <w:jc w:val="both"/>
        <w:rPr>
          <w:rFonts w:ascii="Source Sans Pro" w:hAnsi="Source Sans Pro" w:cs="Microsoft Sans Serif"/>
        </w:rPr>
      </w:pPr>
      <w:r w:rsidRPr="003336C1">
        <w:rPr>
          <w:rFonts w:ascii="Source Sans Pro" w:hAnsi="Source Sans Pro" w:cs="Calibri"/>
        </w:rPr>
        <w:t xml:space="preserve">za naročnika:  </w:t>
      </w:r>
      <w:r w:rsidRPr="00A74F24">
        <w:rPr>
          <w:rFonts w:ascii="Source Sans Pro" w:hAnsi="Source Sans Pro" w:cs="Microsoft Sans Serif"/>
        </w:rPr>
        <w:t xml:space="preserve">Javno podjetje OKOLJE Piran,  </w:t>
      </w:r>
      <w:proofErr w:type="spellStart"/>
      <w:r w:rsidRPr="00A74F24">
        <w:rPr>
          <w:rFonts w:ascii="Source Sans Pro" w:hAnsi="Source Sans Pro" w:cs="Microsoft Sans Serif"/>
        </w:rPr>
        <w:t>d.o.o</w:t>
      </w:r>
      <w:proofErr w:type="spellEnd"/>
      <w:r w:rsidRPr="00A74F24">
        <w:rPr>
          <w:rFonts w:ascii="Source Sans Pro" w:hAnsi="Source Sans Pro" w:cs="Microsoft Sans Serif"/>
        </w:rPr>
        <w:t>.</w:t>
      </w:r>
      <w:r>
        <w:rPr>
          <w:rFonts w:ascii="Source Sans Pro" w:hAnsi="Source Sans Pro" w:cs="Microsoft Sans Serif"/>
        </w:rPr>
        <w:t xml:space="preserve">, </w:t>
      </w:r>
      <w:proofErr w:type="spellStart"/>
      <w:r>
        <w:rPr>
          <w:rFonts w:ascii="Source Sans Pro" w:hAnsi="Source Sans Pro" w:cs="Microsoft Sans Serif"/>
        </w:rPr>
        <w:t>Arze</w:t>
      </w:r>
      <w:proofErr w:type="spellEnd"/>
      <w:r>
        <w:rPr>
          <w:rFonts w:ascii="Source Sans Pro" w:hAnsi="Source Sans Pro" w:cs="Microsoft Sans Serif"/>
        </w:rPr>
        <w:t xml:space="preserve"> 1b, 6330 Piran</w:t>
      </w:r>
    </w:p>
    <w:p w14:paraId="5D571E05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</w:p>
    <w:p w14:paraId="1C845B31" w14:textId="77777777" w:rsidR="00A64574" w:rsidRPr="00E47088" w:rsidRDefault="00A64574" w:rsidP="00A64574">
      <w:pPr>
        <w:spacing w:line="288" w:lineRule="auto"/>
        <w:rPr>
          <w:rFonts w:ascii="Source Sans Pro" w:hAnsi="Source Sans Pro"/>
          <w:b/>
          <w:bCs/>
        </w:rPr>
      </w:pPr>
      <w:r w:rsidRPr="00E47088">
        <w:rPr>
          <w:rFonts w:ascii="Source Sans Pro" w:hAnsi="Source Sans Pro"/>
          <w:b/>
        </w:rPr>
        <w:t xml:space="preserve">PREDMET JAVNEGA NAROČILA: ZAVAROVANJE PREMOŽENJA IN ODGOVORNOSTI </w:t>
      </w:r>
      <w:r>
        <w:rPr>
          <w:rFonts w:ascii="Source Sans Pro" w:hAnsi="Source Sans Pro"/>
          <w:b/>
        </w:rPr>
        <w:t xml:space="preserve">Javnega podjetja </w:t>
      </w:r>
      <w:r w:rsidRPr="00E47088">
        <w:rPr>
          <w:rFonts w:ascii="Source Sans Pro" w:hAnsi="Source Sans Pro"/>
          <w:b/>
        </w:rPr>
        <w:t>OKOLJE P</w:t>
      </w:r>
      <w:r>
        <w:rPr>
          <w:rFonts w:ascii="Source Sans Pro" w:hAnsi="Source Sans Pro"/>
          <w:b/>
        </w:rPr>
        <w:t>iran</w:t>
      </w:r>
      <w:r w:rsidRPr="00E47088">
        <w:rPr>
          <w:rFonts w:ascii="Source Sans Pro" w:hAnsi="Source Sans Pro"/>
          <w:b/>
        </w:rPr>
        <w:t xml:space="preserve">, </w:t>
      </w:r>
      <w:proofErr w:type="spellStart"/>
      <w:r w:rsidRPr="00E47088">
        <w:rPr>
          <w:rFonts w:ascii="Source Sans Pro" w:hAnsi="Source Sans Pro"/>
          <w:b/>
        </w:rPr>
        <w:t>d.o.o</w:t>
      </w:r>
      <w:proofErr w:type="spellEnd"/>
      <w:r w:rsidRPr="00E47088">
        <w:rPr>
          <w:rFonts w:ascii="Source Sans Pro" w:hAnsi="Source Sans Pro"/>
          <w:b/>
        </w:rPr>
        <w:t>.</w:t>
      </w:r>
    </w:p>
    <w:p w14:paraId="12B87191" w14:textId="71841440" w:rsidR="002734C0" w:rsidRDefault="002734C0" w:rsidP="002734C0">
      <w:pPr>
        <w:pStyle w:val="TableHeading"/>
        <w:suppressLineNumbers w:val="0"/>
        <w:jc w:val="left"/>
        <w:rPr>
          <w:rFonts w:ascii="Calibri" w:hAnsi="Calibri" w:cs="Calibri"/>
          <w:bCs w:val="0"/>
          <w:noProof/>
          <w:sz w:val="22"/>
          <w:szCs w:val="22"/>
        </w:rPr>
      </w:pPr>
    </w:p>
    <w:p w14:paraId="48E99227" w14:textId="77777777" w:rsidR="002734C0" w:rsidRPr="00C31B8C" w:rsidRDefault="002734C0" w:rsidP="002734C0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398D123" w14:textId="77777777" w:rsidR="002734C0" w:rsidRPr="002734C0" w:rsidRDefault="002734C0" w:rsidP="002734C0">
      <w:pPr>
        <w:jc w:val="both"/>
        <w:rPr>
          <w:rFonts w:ascii="Source Sans Pro" w:hAnsi="Source Sans Pro" w:cs="Calibri"/>
          <w:bCs/>
          <w:sz w:val="22"/>
          <w:szCs w:val="22"/>
        </w:rPr>
      </w:pPr>
      <w:r w:rsidRPr="002734C0">
        <w:rPr>
          <w:rFonts w:ascii="Source Sans Pro" w:hAnsi="Source Sans Pro" w:cs="Calibri"/>
          <w:b/>
          <w:bCs/>
          <w:sz w:val="22"/>
          <w:szCs w:val="22"/>
        </w:rPr>
        <w:t xml:space="preserve">izjavljamo, da bomo pri izvedbi del vključili naslednje podizvajalce in z njimi sklenili </w:t>
      </w:r>
      <w:proofErr w:type="spellStart"/>
      <w:r w:rsidRPr="002734C0">
        <w:rPr>
          <w:rFonts w:ascii="Source Sans Pro" w:hAnsi="Source Sans Pro" w:cs="Calibri"/>
          <w:b/>
          <w:bCs/>
          <w:sz w:val="22"/>
          <w:szCs w:val="22"/>
        </w:rPr>
        <w:t>podizvajalske</w:t>
      </w:r>
      <w:proofErr w:type="spellEnd"/>
      <w:r w:rsidRPr="002734C0">
        <w:rPr>
          <w:rFonts w:ascii="Source Sans Pro" w:hAnsi="Source Sans Pro" w:cs="Calibri"/>
          <w:b/>
          <w:bCs/>
          <w:sz w:val="22"/>
          <w:szCs w:val="22"/>
        </w:rPr>
        <w:t xml:space="preserve"> pogodbe:</w:t>
      </w:r>
    </w:p>
    <w:p w14:paraId="589C05ED" w14:textId="77777777" w:rsidR="002734C0" w:rsidRPr="002734C0" w:rsidRDefault="002734C0" w:rsidP="002734C0">
      <w:pPr>
        <w:jc w:val="both"/>
        <w:rPr>
          <w:rFonts w:ascii="Source Sans Pro" w:hAnsi="Source Sans Pro" w:cs="Calibri"/>
          <w:bCs/>
          <w:sz w:val="22"/>
          <w:szCs w:val="22"/>
        </w:rPr>
      </w:pPr>
    </w:p>
    <w:tbl>
      <w:tblPr>
        <w:tblW w:w="0" w:type="auto"/>
        <w:tblInd w:w="-5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1"/>
        <w:gridCol w:w="2307"/>
        <w:gridCol w:w="2307"/>
        <w:gridCol w:w="3061"/>
      </w:tblGrid>
      <w:tr w:rsidR="002734C0" w:rsidRPr="002734C0" w14:paraId="77D51587" w14:textId="77777777" w:rsidTr="00A7603F">
        <w:trPr>
          <w:trHeight w:val="509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C499C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 xml:space="preserve">NAZIV  PODIZVAJALCA (in naslov sedeža)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0D0D2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>KONTAKTNI PODATKI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7D88A" w14:textId="77777777" w:rsidR="002734C0" w:rsidRPr="002734C0" w:rsidRDefault="002734C0" w:rsidP="00A7603F">
            <w:pPr>
              <w:snapToGrid w:val="0"/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  <w:p w14:paraId="27DAEE37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>ZAKONITI ZASTOPNIK</w:t>
            </w:r>
          </w:p>
          <w:p w14:paraId="14F183C8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9544B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>OPIS DEL</w:t>
            </w:r>
          </w:p>
          <w:p w14:paraId="4E038368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>(ki ga bo izvedel ali dobavil podizvajalec)</w:t>
            </w:r>
          </w:p>
        </w:tc>
      </w:tr>
      <w:tr w:rsidR="002734C0" w:rsidRPr="002734C0" w14:paraId="684C2CC9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7D9B3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77307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4CCEE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683D4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60FB0512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F13E1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A780D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C7859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197D7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6DAC5711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E7EF3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8E9F8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4CA0D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83168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4DBB2A1F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523C9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A8C30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11A28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28CD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0FAFEDC9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BD0EA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A58D5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EA338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6BE4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658A96D5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1F755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6460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9914F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88D1F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</w:tbl>
    <w:p w14:paraId="10C9488B" w14:textId="77777777" w:rsidR="002734C0" w:rsidRPr="002734C0" w:rsidRDefault="002734C0" w:rsidP="002734C0">
      <w:pPr>
        <w:rPr>
          <w:rFonts w:ascii="Source Sans Pro" w:hAnsi="Source Sans Pro" w:cs="Calibri"/>
          <w:sz w:val="22"/>
          <w:szCs w:val="22"/>
        </w:rPr>
      </w:pPr>
    </w:p>
    <w:p w14:paraId="14F0A3D6" w14:textId="77777777" w:rsidR="002734C0" w:rsidRPr="002734C0" w:rsidRDefault="002734C0" w:rsidP="002734C0">
      <w:pPr>
        <w:tabs>
          <w:tab w:val="left" w:pos="426"/>
        </w:tabs>
        <w:jc w:val="both"/>
        <w:rPr>
          <w:rFonts w:ascii="Source Sans Pro" w:eastAsia="Tahoma" w:hAnsi="Source Sans Pro" w:cs="Calibri"/>
          <w:color w:val="000000"/>
          <w:sz w:val="22"/>
          <w:szCs w:val="22"/>
        </w:rPr>
      </w:pPr>
    </w:p>
    <w:p w14:paraId="6ECA0A14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hAnsi="Source Sans Pro" w:cs="Calibri"/>
        </w:rPr>
      </w:pPr>
      <w:r w:rsidRPr="002734C0">
        <w:rPr>
          <w:rFonts w:ascii="Source Sans Pro" w:eastAsia="Tahoma" w:hAnsi="Source Sans Pro" w:cs="Calibri"/>
          <w:color w:val="000000"/>
        </w:rPr>
        <w:t>Za vsakega podizvajalca je treba priložiti še:</w:t>
      </w:r>
    </w:p>
    <w:p w14:paraId="57F18A17" w14:textId="77777777" w:rsidR="002734C0" w:rsidRPr="002734C0" w:rsidRDefault="002734C0" w:rsidP="002734C0">
      <w:pPr>
        <w:jc w:val="both"/>
        <w:rPr>
          <w:rFonts w:ascii="Source Sans Pro" w:hAnsi="Source Sans Pro" w:cs="Calibri"/>
        </w:rPr>
      </w:pPr>
      <w:r w:rsidRPr="002734C0">
        <w:rPr>
          <w:rFonts w:ascii="Source Sans Pro" w:hAnsi="Source Sans Pro" w:cs="Calibri"/>
        </w:rPr>
        <w:t xml:space="preserve">- (izpolnjene ESPD podizvajalca v skladu z 79. členom ZJN-3); in izjavo o zagotavljanju </w:t>
      </w:r>
    </w:p>
    <w:p w14:paraId="684B72B0" w14:textId="77777777" w:rsidR="002734C0" w:rsidRPr="002734C0" w:rsidRDefault="002734C0" w:rsidP="002734C0">
      <w:pPr>
        <w:jc w:val="both"/>
        <w:rPr>
          <w:rFonts w:ascii="Source Sans Pro" w:eastAsia="Tahoma" w:hAnsi="Source Sans Pro" w:cs="Calibri"/>
          <w:color w:val="000000"/>
        </w:rPr>
      </w:pPr>
      <w:r w:rsidRPr="002734C0">
        <w:rPr>
          <w:rFonts w:ascii="Source Sans Pro" w:hAnsi="Source Sans Pro" w:cs="Calibri"/>
        </w:rPr>
        <w:t xml:space="preserve">   sposobnosti</w:t>
      </w:r>
    </w:p>
    <w:p w14:paraId="317BBE14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eastAsia="Tahoma" w:hAnsi="Source Sans Pro" w:cs="Calibri"/>
          <w:color w:val="000000"/>
        </w:rPr>
      </w:pPr>
      <w:r w:rsidRPr="002734C0">
        <w:rPr>
          <w:rFonts w:ascii="Source Sans Pro" w:eastAsia="Tahoma" w:hAnsi="Source Sans Pro" w:cs="Calibri"/>
          <w:color w:val="000000"/>
        </w:rPr>
        <w:t xml:space="preserve">- priložiti zahtevo podizvajalca za neposredno plačilo, </w:t>
      </w:r>
      <w:r w:rsidRPr="002734C0">
        <w:rPr>
          <w:rFonts w:ascii="Source Sans Pro" w:eastAsia="Tahoma" w:hAnsi="Source Sans Pro" w:cs="Calibri"/>
          <w:color w:val="000000"/>
          <w:u w:val="single"/>
        </w:rPr>
        <w:t>če podizvajalec to zahteva</w:t>
      </w:r>
      <w:r w:rsidRPr="002734C0">
        <w:rPr>
          <w:rFonts w:ascii="Source Sans Pro" w:eastAsia="Tahoma" w:hAnsi="Source Sans Pro" w:cs="Calibri"/>
          <w:color w:val="000000"/>
        </w:rPr>
        <w:t>;</w:t>
      </w:r>
    </w:p>
    <w:p w14:paraId="7337CD92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eastAsia="Tahoma" w:hAnsi="Source Sans Pro" w:cs="Calibri"/>
          <w:color w:val="000000"/>
        </w:rPr>
      </w:pPr>
    </w:p>
    <w:p w14:paraId="3ED63EBE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eastAsia="Tahoma" w:hAnsi="Source Sans Pro" w:cs="Calibri"/>
          <w:color w:val="000000"/>
        </w:rPr>
      </w:pPr>
    </w:p>
    <w:p w14:paraId="3C31DDA9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eastAsia="Tahoma" w:hAnsi="Source Sans Pro" w:cs="Calibri"/>
          <w:color w:val="000000"/>
        </w:rPr>
      </w:pPr>
      <w:r w:rsidRPr="002734C0">
        <w:rPr>
          <w:rFonts w:ascii="Source Sans Pro" w:eastAsia="Tahoma" w:hAnsi="Source Sans Pro" w:cs="Calibri"/>
          <w:color w:val="000000"/>
        </w:rPr>
        <w:t>Kraj in datum:</w:t>
      </w:r>
    </w:p>
    <w:p w14:paraId="60115FAE" w14:textId="77777777" w:rsidR="002734C0" w:rsidRPr="002734C0" w:rsidRDefault="002734C0" w:rsidP="002734C0">
      <w:pPr>
        <w:tabs>
          <w:tab w:val="center" w:pos="6804"/>
        </w:tabs>
        <w:ind w:left="5670"/>
        <w:jc w:val="both"/>
        <w:rPr>
          <w:rFonts w:ascii="Source Sans Pro" w:hAnsi="Source Sans Pro" w:cs="Calibri"/>
        </w:rPr>
      </w:pPr>
      <w:r w:rsidRPr="002734C0">
        <w:rPr>
          <w:rFonts w:ascii="Source Sans Pro" w:hAnsi="Source Sans Pro" w:cs="Calibri"/>
        </w:rPr>
        <w:t xml:space="preserve">            </w:t>
      </w:r>
    </w:p>
    <w:p w14:paraId="15907466" w14:textId="77777777" w:rsidR="002734C0" w:rsidRPr="002734C0" w:rsidRDefault="002734C0" w:rsidP="002734C0">
      <w:pPr>
        <w:tabs>
          <w:tab w:val="center" w:pos="6804"/>
        </w:tabs>
        <w:ind w:left="5670"/>
        <w:jc w:val="both"/>
        <w:rPr>
          <w:rFonts w:ascii="Source Sans Pro" w:hAnsi="Source Sans Pro" w:cs="Calibri"/>
        </w:rPr>
      </w:pPr>
    </w:p>
    <w:p w14:paraId="61CE2CE4" w14:textId="77777777" w:rsidR="002734C0" w:rsidRPr="002734C0" w:rsidRDefault="002734C0" w:rsidP="002734C0">
      <w:pPr>
        <w:tabs>
          <w:tab w:val="center" w:pos="6804"/>
        </w:tabs>
        <w:ind w:left="5670"/>
        <w:jc w:val="both"/>
        <w:rPr>
          <w:rFonts w:ascii="Source Sans Pro" w:hAnsi="Source Sans Pro" w:cs="Calibri"/>
          <w:i/>
          <w:iCs/>
        </w:rPr>
      </w:pPr>
      <w:r w:rsidRPr="002734C0">
        <w:rPr>
          <w:rFonts w:ascii="Source Sans Pro" w:hAnsi="Source Sans Pro" w:cs="Calibri"/>
        </w:rPr>
        <w:t xml:space="preserve">          Ponudnik:</w:t>
      </w:r>
    </w:p>
    <w:p w14:paraId="3D9D1DBD" w14:textId="77777777" w:rsidR="002734C0" w:rsidRPr="002734C0" w:rsidRDefault="002734C0" w:rsidP="002734C0">
      <w:pPr>
        <w:pStyle w:val="Telobesedila21"/>
        <w:rPr>
          <w:rFonts w:ascii="Source Sans Pro" w:hAnsi="Source Sans Pro" w:cs="Calibri"/>
          <w:b w:val="0"/>
          <w:i/>
          <w:iCs/>
          <w:sz w:val="24"/>
          <w:szCs w:val="24"/>
        </w:rPr>
      </w:pPr>
      <w:r w:rsidRPr="002734C0">
        <w:rPr>
          <w:rFonts w:ascii="Source Sans Pro" w:hAnsi="Source Sans Pro" w:cs="Calibri"/>
          <w:b w:val="0"/>
          <w:i/>
          <w:iCs/>
          <w:sz w:val="24"/>
          <w:szCs w:val="24"/>
        </w:rPr>
        <w:t xml:space="preserve">                                                                                               (žig in podpis pooblaščene osebe)</w:t>
      </w:r>
    </w:p>
    <w:p w14:paraId="4F8ABF9D" w14:textId="77777777" w:rsidR="002734C0" w:rsidRPr="002734C0" w:rsidRDefault="002734C0" w:rsidP="002734C0">
      <w:pPr>
        <w:pStyle w:val="Telobesedila21"/>
        <w:rPr>
          <w:rFonts w:ascii="Source Sans Pro" w:hAnsi="Source Sans Pro" w:cs="Calibri"/>
          <w:b w:val="0"/>
          <w:i/>
          <w:iCs/>
          <w:szCs w:val="22"/>
        </w:rPr>
      </w:pPr>
    </w:p>
    <w:sectPr w:rsidR="002734C0" w:rsidRPr="002734C0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8D230" w14:textId="77777777" w:rsidR="00660E7D" w:rsidRDefault="00660E7D" w:rsidP="00A05ABC">
      <w:r>
        <w:separator/>
      </w:r>
    </w:p>
  </w:endnote>
  <w:endnote w:type="continuationSeparator" w:id="0">
    <w:p w14:paraId="2E0C96AB" w14:textId="77777777" w:rsidR="00660E7D" w:rsidRDefault="00660E7D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374340"/>
      <w:docPartObj>
        <w:docPartGallery w:val="Page Numbers (Bottom of Page)"/>
        <w:docPartUnique/>
      </w:docPartObj>
    </w:sdtPr>
    <w:sdtContent>
      <w:p w14:paraId="4753E6CE" w14:textId="01CFBA7E" w:rsidR="00BF7797" w:rsidRDefault="00BF779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D6F709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3DD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75EF7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15B5B3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E4DC8" w14:textId="77777777" w:rsidR="00660E7D" w:rsidRDefault="00660E7D" w:rsidP="00A05ABC">
      <w:r>
        <w:separator/>
      </w:r>
    </w:p>
  </w:footnote>
  <w:footnote w:type="continuationSeparator" w:id="0">
    <w:p w14:paraId="700C9165" w14:textId="77777777" w:rsidR="00660E7D" w:rsidRDefault="00660E7D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1F64" w14:textId="77777777" w:rsidR="00000000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FD60216" w14:textId="77777777" w:rsidR="00000000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501B0020" w14:textId="77777777" w:rsidR="00000000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FC6F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675AB062" wp14:editId="1D2D98B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8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9" w15:restartNumberingAfterBreak="0">
    <w:nsid w:val="00000011"/>
    <w:multiLevelType w:val="singleLevel"/>
    <w:tmpl w:val="00000011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0" w15:restartNumberingAfterBreak="0">
    <w:nsid w:val="00000018"/>
    <w:multiLevelType w:val="singleLevel"/>
    <w:tmpl w:val="00000018"/>
    <w:name w:val="WW8Num2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1" w15:restartNumberingAfterBreak="0">
    <w:nsid w:val="06A341DB"/>
    <w:multiLevelType w:val="hybridMultilevel"/>
    <w:tmpl w:val="D8640B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640DDF"/>
    <w:multiLevelType w:val="hybridMultilevel"/>
    <w:tmpl w:val="1BF02F30"/>
    <w:lvl w:ilvl="0" w:tplc="FFFFFFFF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numFmt w:val="bullet"/>
      <w:lvlText w:val=""/>
      <w:lvlJc w:val="left"/>
      <w:pPr>
        <w:ind w:left="1425" w:hanging="705"/>
      </w:pPr>
      <w:rPr>
        <w:rFonts w:ascii="Symbol" w:eastAsia="Times New Roman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AB588D"/>
    <w:multiLevelType w:val="hybridMultilevel"/>
    <w:tmpl w:val="F6328046"/>
    <w:lvl w:ilvl="0" w:tplc="620A8DD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C30A2B"/>
    <w:multiLevelType w:val="hybridMultilevel"/>
    <w:tmpl w:val="A3A45202"/>
    <w:lvl w:ilvl="0" w:tplc="0000000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1157F"/>
    <w:multiLevelType w:val="hybridMultilevel"/>
    <w:tmpl w:val="BD7EFA04"/>
    <w:lvl w:ilvl="0" w:tplc="39BA1E90">
      <w:start w:val="8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FC7ADC"/>
    <w:multiLevelType w:val="hybridMultilevel"/>
    <w:tmpl w:val="5C8CF0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8241B"/>
    <w:multiLevelType w:val="hybridMultilevel"/>
    <w:tmpl w:val="A0A68862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30B69"/>
    <w:multiLevelType w:val="hybridMultilevel"/>
    <w:tmpl w:val="B80E7D78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C7AAC"/>
    <w:multiLevelType w:val="multilevel"/>
    <w:tmpl w:val="13FE72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5B13603"/>
    <w:multiLevelType w:val="hybridMultilevel"/>
    <w:tmpl w:val="A7A88434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911D1"/>
    <w:multiLevelType w:val="hybridMultilevel"/>
    <w:tmpl w:val="55E0F74A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34F4D"/>
    <w:multiLevelType w:val="hybridMultilevel"/>
    <w:tmpl w:val="839C8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47165"/>
    <w:multiLevelType w:val="hybridMultilevel"/>
    <w:tmpl w:val="E4DA2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82463"/>
    <w:multiLevelType w:val="hybridMultilevel"/>
    <w:tmpl w:val="20D88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B6FDA"/>
    <w:multiLevelType w:val="hybridMultilevel"/>
    <w:tmpl w:val="B86A5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44692">
    <w:abstractNumId w:val="18"/>
  </w:num>
  <w:num w:numId="2" w16cid:durableId="1604454211">
    <w:abstractNumId w:val="17"/>
  </w:num>
  <w:num w:numId="3" w16cid:durableId="1011641515">
    <w:abstractNumId w:val="21"/>
  </w:num>
  <w:num w:numId="4" w16cid:durableId="1523324359">
    <w:abstractNumId w:val="13"/>
  </w:num>
  <w:num w:numId="5" w16cid:durableId="1431393958">
    <w:abstractNumId w:val="12"/>
  </w:num>
  <w:num w:numId="6" w16cid:durableId="2121217615">
    <w:abstractNumId w:val="20"/>
  </w:num>
  <w:num w:numId="7" w16cid:durableId="1936133559">
    <w:abstractNumId w:val="23"/>
  </w:num>
  <w:num w:numId="8" w16cid:durableId="551959946">
    <w:abstractNumId w:val="11"/>
  </w:num>
  <w:num w:numId="9" w16cid:durableId="1216700364">
    <w:abstractNumId w:val="22"/>
  </w:num>
  <w:num w:numId="10" w16cid:durableId="664554412">
    <w:abstractNumId w:val="15"/>
  </w:num>
  <w:num w:numId="11" w16cid:durableId="362247516">
    <w:abstractNumId w:val="0"/>
  </w:num>
  <w:num w:numId="12" w16cid:durableId="665399101">
    <w:abstractNumId w:val="1"/>
  </w:num>
  <w:num w:numId="13" w16cid:durableId="265819823">
    <w:abstractNumId w:val="2"/>
  </w:num>
  <w:num w:numId="14" w16cid:durableId="2027633704">
    <w:abstractNumId w:val="3"/>
  </w:num>
  <w:num w:numId="15" w16cid:durableId="1705868729">
    <w:abstractNumId w:val="4"/>
  </w:num>
  <w:num w:numId="16" w16cid:durableId="369494521">
    <w:abstractNumId w:val="5"/>
  </w:num>
  <w:num w:numId="17" w16cid:durableId="2067679371">
    <w:abstractNumId w:val="6"/>
  </w:num>
  <w:num w:numId="18" w16cid:durableId="1518545406">
    <w:abstractNumId w:val="7"/>
  </w:num>
  <w:num w:numId="19" w16cid:durableId="1670331180">
    <w:abstractNumId w:val="8"/>
  </w:num>
  <w:num w:numId="20" w16cid:durableId="1694572729">
    <w:abstractNumId w:val="9"/>
  </w:num>
  <w:num w:numId="21" w16cid:durableId="1422609037">
    <w:abstractNumId w:val="10"/>
  </w:num>
  <w:num w:numId="22" w16cid:durableId="1293440263">
    <w:abstractNumId w:val="14"/>
  </w:num>
  <w:num w:numId="23" w16cid:durableId="1057361578">
    <w:abstractNumId w:val="25"/>
  </w:num>
  <w:num w:numId="24" w16cid:durableId="1510025341">
    <w:abstractNumId w:val="19"/>
  </w:num>
  <w:num w:numId="25" w16cid:durableId="1912622085">
    <w:abstractNumId w:val="16"/>
  </w:num>
  <w:num w:numId="26" w16cid:durableId="4042985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20"/>
    <w:rsid w:val="00020E5B"/>
    <w:rsid w:val="000239F4"/>
    <w:rsid w:val="00056969"/>
    <w:rsid w:val="0006670B"/>
    <w:rsid w:val="000F4055"/>
    <w:rsid w:val="00185F4B"/>
    <w:rsid w:val="001B54FE"/>
    <w:rsid w:val="002365AE"/>
    <w:rsid w:val="002734C0"/>
    <w:rsid w:val="00296D03"/>
    <w:rsid w:val="002C7B64"/>
    <w:rsid w:val="003236B1"/>
    <w:rsid w:val="0033011D"/>
    <w:rsid w:val="003336C1"/>
    <w:rsid w:val="0036330B"/>
    <w:rsid w:val="0036526B"/>
    <w:rsid w:val="003734D1"/>
    <w:rsid w:val="003D1D53"/>
    <w:rsid w:val="00422735"/>
    <w:rsid w:val="00480D81"/>
    <w:rsid w:val="00496365"/>
    <w:rsid w:val="004A44B3"/>
    <w:rsid w:val="00515983"/>
    <w:rsid w:val="00524004"/>
    <w:rsid w:val="00546255"/>
    <w:rsid w:val="00571E5C"/>
    <w:rsid w:val="00585CAF"/>
    <w:rsid w:val="00611979"/>
    <w:rsid w:val="0063725A"/>
    <w:rsid w:val="00647277"/>
    <w:rsid w:val="00660E7D"/>
    <w:rsid w:val="006A2754"/>
    <w:rsid w:val="007028B5"/>
    <w:rsid w:val="007059DF"/>
    <w:rsid w:val="00726FAD"/>
    <w:rsid w:val="00743145"/>
    <w:rsid w:val="00754264"/>
    <w:rsid w:val="00803CFB"/>
    <w:rsid w:val="00845E55"/>
    <w:rsid w:val="00864A4E"/>
    <w:rsid w:val="00881664"/>
    <w:rsid w:val="008A018F"/>
    <w:rsid w:val="00911156"/>
    <w:rsid w:val="00914DB0"/>
    <w:rsid w:val="00941458"/>
    <w:rsid w:val="00986832"/>
    <w:rsid w:val="009A1197"/>
    <w:rsid w:val="009B0BB5"/>
    <w:rsid w:val="00A024C3"/>
    <w:rsid w:val="00A05ABC"/>
    <w:rsid w:val="00A150A6"/>
    <w:rsid w:val="00A42D32"/>
    <w:rsid w:val="00A64574"/>
    <w:rsid w:val="00AA1331"/>
    <w:rsid w:val="00AA1D0F"/>
    <w:rsid w:val="00AC2C20"/>
    <w:rsid w:val="00B0515E"/>
    <w:rsid w:val="00B55720"/>
    <w:rsid w:val="00BD6E95"/>
    <w:rsid w:val="00BF7797"/>
    <w:rsid w:val="00C067F1"/>
    <w:rsid w:val="00C12D8F"/>
    <w:rsid w:val="00C135F5"/>
    <w:rsid w:val="00C30DD5"/>
    <w:rsid w:val="00C37E67"/>
    <w:rsid w:val="00CB3C88"/>
    <w:rsid w:val="00CE4F61"/>
    <w:rsid w:val="00CF23BA"/>
    <w:rsid w:val="00D108B8"/>
    <w:rsid w:val="00DC0B45"/>
    <w:rsid w:val="00DC167A"/>
    <w:rsid w:val="00DD135C"/>
    <w:rsid w:val="00E03789"/>
    <w:rsid w:val="00E13157"/>
    <w:rsid w:val="00E32DA6"/>
    <w:rsid w:val="00EA495A"/>
    <w:rsid w:val="00EB5B38"/>
    <w:rsid w:val="00EF135F"/>
    <w:rsid w:val="00EF258E"/>
    <w:rsid w:val="00F004DD"/>
    <w:rsid w:val="00F254D0"/>
    <w:rsid w:val="00F64621"/>
    <w:rsid w:val="00FC1312"/>
    <w:rsid w:val="00FE2B1E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2D001"/>
  <w15:chartTrackingRefBased/>
  <w15:docId w15:val="{78EFC7AA-06BF-423A-9FA4-71E1C9C0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ListParagraph">
    <w:name w:val="List Paragraph"/>
    <w:aliases w:val="Odstavek seznama_IP,Seznam_IP_1,Liste 1"/>
    <w:basedOn w:val="Normal"/>
    <w:link w:val="ListParagraphChar"/>
    <w:uiPriority w:val="34"/>
    <w:qFormat/>
    <w:rsid w:val="00B55720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aliases w:val="Odstavek seznama_IP Char,Seznam_IP_1 Char,Liste 1 Char"/>
    <w:link w:val="ListParagraph"/>
    <w:uiPriority w:val="34"/>
    <w:qFormat/>
    <w:rsid w:val="00B55720"/>
    <w:rPr>
      <w:rFonts w:ascii="Arial" w:eastAsia="Calibri" w:hAnsi="Arial" w:cs="Times New Roman"/>
      <w:sz w:val="20"/>
      <w:szCs w:val="22"/>
      <w:lang w:val="sl-SI"/>
    </w:rPr>
  </w:style>
  <w:style w:type="table" w:styleId="TableGrid">
    <w:name w:val="Table Grid"/>
    <w:basedOn w:val="TableNormal"/>
    <w:uiPriority w:val="59"/>
    <w:rsid w:val="00B55720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067F1"/>
    <w:pPr>
      <w:jc w:val="both"/>
    </w:pPr>
    <w:rPr>
      <w:rFonts w:ascii="Times New Roman" w:hAnsi="Times New Roman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C067F1"/>
    <w:rPr>
      <w:rFonts w:ascii="Times New Roman" w:eastAsia="Times New Roman" w:hAnsi="Times New Roman" w:cs="Times New Roman"/>
      <w:b/>
      <w:szCs w:val="20"/>
      <w:lang w:val="sl-SI" w:eastAsia="sl-SI"/>
    </w:rPr>
  </w:style>
  <w:style w:type="paragraph" w:styleId="BodyText">
    <w:name w:val="Body Text"/>
    <w:aliases w:val="notranji text"/>
    <w:basedOn w:val="Normal"/>
    <w:link w:val="BodyTextChar"/>
    <w:rsid w:val="00C067F1"/>
    <w:pPr>
      <w:spacing w:line="360" w:lineRule="auto"/>
      <w:jc w:val="both"/>
    </w:pPr>
    <w:rPr>
      <w:rFonts w:ascii="Times New Roman" w:hAnsi="Times New Roman"/>
      <w:szCs w:val="20"/>
    </w:rPr>
  </w:style>
  <w:style w:type="character" w:customStyle="1" w:styleId="BodyTextChar">
    <w:name w:val="Body Text Char"/>
    <w:aliases w:val="notranji text Char"/>
    <w:basedOn w:val="DefaultParagraphFont"/>
    <w:link w:val="BodyText"/>
    <w:rsid w:val="00C067F1"/>
    <w:rPr>
      <w:rFonts w:ascii="Times New Roman" w:eastAsia="Times New Roman" w:hAnsi="Times New Roman" w:cs="Times New Roman"/>
      <w:szCs w:val="20"/>
      <w:lang w:val="sl-SI" w:eastAsia="sl-SI"/>
    </w:rPr>
  </w:style>
  <w:style w:type="paragraph" w:customStyle="1" w:styleId="TableHeading">
    <w:name w:val="Table Heading"/>
    <w:basedOn w:val="Normal"/>
    <w:rsid w:val="003336C1"/>
    <w:pPr>
      <w:suppressLineNumbers/>
      <w:suppressAutoHyphens/>
      <w:jc w:val="center"/>
    </w:pPr>
    <w:rPr>
      <w:rFonts w:ascii="Mangal" w:eastAsia="Mangal" w:hAnsi="Mangal" w:cs="Mangal"/>
      <w:b/>
      <w:bCs/>
      <w:lang w:eastAsia="zh-CN"/>
    </w:rPr>
  </w:style>
  <w:style w:type="paragraph" w:customStyle="1" w:styleId="Telobesedila21">
    <w:name w:val="Telo besedila 21"/>
    <w:basedOn w:val="Normal"/>
    <w:rsid w:val="002734C0"/>
    <w:pPr>
      <w:suppressAutoHyphens/>
    </w:pPr>
    <w:rPr>
      <w:rFonts w:ascii="Mangal" w:eastAsia="Mangal" w:hAnsi="Mangal" w:cs="Mangal"/>
      <w:b/>
      <w:sz w:val="2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5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3</cp:revision>
  <cp:lastPrinted>2019-12-06T12:23:00Z</cp:lastPrinted>
  <dcterms:created xsi:type="dcterms:W3CDTF">2023-10-11T09:32:00Z</dcterms:created>
  <dcterms:modified xsi:type="dcterms:W3CDTF">2023-10-11T09:36:00Z</dcterms:modified>
</cp:coreProperties>
</file>